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EBBC52" w14:textId="77777777" w:rsidR="00A05D36" w:rsidRDefault="00A05D36" w:rsidP="00A05D36">
      <w:pPr>
        <w:jc w:val="right"/>
      </w:pPr>
      <w:r>
        <w:t>Zał. Nr 4</w:t>
      </w:r>
    </w:p>
    <w:p w14:paraId="0FA44AEB" w14:textId="77777777" w:rsidR="00A05D36" w:rsidRDefault="00A05D36" w:rsidP="00A05D36">
      <w:pPr>
        <w:jc w:val="right"/>
      </w:pPr>
    </w:p>
    <w:p w14:paraId="2CDAC488" w14:textId="77777777" w:rsidR="00A05D36" w:rsidRDefault="00A05D36" w:rsidP="00A05D36">
      <w:r>
        <w:t>…………………………………………..</w:t>
      </w:r>
      <w:r>
        <w:tab/>
      </w:r>
      <w:r>
        <w:tab/>
      </w:r>
      <w:r>
        <w:tab/>
      </w:r>
      <w:r>
        <w:tab/>
      </w:r>
      <w:r>
        <w:tab/>
        <w:t>….............................</w:t>
      </w:r>
    </w:p>
    <w:p w14:paraId="5FB260DC" w14:textId="77777777" w:rsidR="00A05D36" w:rsidRDefault="00A05D36" w:rsidP="00A05D36">
      <w:r>
        <w:t xml:space="preserve">                (pieczęć firmowa)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(miejscowość i data)</w:t>
      </w:r>
    </w:p>
    <w:p w14:paraId="593AAE63" w14:textId="77777777" w:rsidR="00A05D36" w:rsidRDefault="00A05D36" w:rsidP="00A05D36">
      <w:pPr>
        <w:jc w:val="right"/>
      </w:pPr>
    </w:p>
    <w:p w14:paraId="3B40FD55" w14:textId="77777777" w:rsidR="00A05D36" w:rsidRDefault="00A05D36" w:rsidP="00A05D36">
      <w:pPr>
        <w:jc w:val="right"/>
      </w:pPr>
    </w:p>
    <w:p w14:paraId="474378E6" w14:textId="060D9572" w:rsidR="00A05D36" w:rsidRDefault="004133C3" w:rsidP="004133C3">
      <w:pPr>
        <w:tabs>
          <w:tab w:val="left" w:pos="3132"/>
        </w:tabs>
      </w:pPr>
      <w:r>
        <w:tab/>
      </w:r>
    </w:p>
    <w:p w14:paraId="0281F34A" w14:textId="77777777" w:rsidR="00A05D36" w:rsidRDefault="00A05D36" w:rsidP="00A05D36">
      <w:pPr>
        <w:jc w:val="right"/>
      </w:pPr>
    </w:p>
    <w:p w14:paraId="4E5F084B" w14:textId="77777777" w:rsidR="00A05D36" w:rsidRDefault="00A05D36" w:rsidP="00A05D36">
      <w:pPr>
        <w:jc w:val="right"/>
      </w:pPr>
    </w:p>
    <w:p w14:paraId="2ECDF7BF" w14:textId="77777777" w:rsidR="00A05D36" w:rsidRDefault="00A05D36" w:rsidP="00A05D36">
      <w:pPr>
        <w:jc w:val="right"/>
      </w:pPr>
    </w:p>
    <w:p w14:paraId="2EA62458" w14:textId="44CAF52B" w:rsidR="00A05D36" w:rsidRDefault="00C626FA" w:rsidP="00A05D36">
      <w:pPr>
        <w:jc w:val="center"/>
      </w:pPr>
      <w:r>
        <w:t>Oświadczenie o niepodleganiu wykluczeniu</w:t>
      </w:r>
    </w:p>
    <w:p w14:paraId="36CD0229" w14:textId="77777777" w:rsidR="00A05D36" w:rsidRDefault="00A05D36" w:rsidP="00A05D36">
      <w:pPr>
        <w:jc w:val="center"/>
      </w:pPr>
    </w:p>
    <w:p w14:paraId="71D8AF97" w14:textId="77777777" w:rsidR="00A05D36" w:rsidRDefault="00A05D36" w:rsidP="00A05D36">
      <w:pPr>
        <w:jc w:val="center"/>
      </w:pPr>
    </w:p>
    <w:p w14:paraId="55CD5F12" w14:textId="77777777" w:rsidR="004133C3" w:rsidRDefault="00A05D36" w:rsidP="00A05D36">
      <w:pPr>
        <w:jc w:val="both"/>
      </w:pPr>
      <w:r>
        <w:t xml:space="preserve">Zgodnie z Zapytaniem ofertowym dotyczącym zamówienia dostawy pn.: </w:t>
      </w:r>
    </w:p>
    <w:p w14:paraId="1E645CF9" w14:textId="77777777" w:rsidR="004133C3" w:rsidRDefault="004133C3" w:rsidP="00A05D36">
      <w:pPr>
        <w:jc w:val="both"/>
      </w:pPr>
    </w:p>
    <w:p w14:paraId="69FE3A08" w14:textId="77777777" w:rsidR="008167E0" w:rsidRPr="00CE48F8" w:rsidRDefault="008167E0" w:rsidP="008167E0">
      <w:pPr>
        <w:jc w:val="both"/>
        <w:rPr>
          <w:b/>
          <w:bCs/>
        </w:rPr>
      </w:pPr>
      <w:r w:rsidRPr="00CE48F8">
        <w:rPr>
          <w:b/>
          <w:bCs/>
        </w:rPr>
        <w:t>„Dostawa usług:</w:t>
      </w:r>
    </w:p>
    <w:p w14:paraId="590521AB" w14:textId="77777777" w:rsidR="008167E0" w:rsidRPr="00E15B11" w:rsidRDefault="008167E0" w:rsidP="008167E0">
      <w:pPr>
        <w:pStyle w:val="Akapitzlist"/>
        <w:numPr>
          <w:ilvl w:val="0"/>
          <w:numId w:val="11"/>
        </w:numPr>
        <w:suppressAutoHyphens w:val="0"/>
        <w:rPr>
          <w:b/>
          <w:bCs/>
          <w:kern w:val="0"/>
          <w:sz w:val="22"/>
          <w:szCs w:val="22"/>
          <w:lang w:eastAsia="en-US"/>
        </w:rPr>
      </w:pPr>
      <w:r w:rsidRPr="00E15B11">
        <w:rPr>
          <w:b/>
          <w:bCs/>
        </w:rPr>
        <w:t>Zakup usług przeprowadzenia testów penetracyjnych infrastruktury IT</w:t>
      </w:r>
    </w:p>
    <w:p w14:paraId="34E97204" w14:textId="77777777" w:rsidR="008167E0" w:rsidRPr="00CE48F8" w:rsidRDefault="008167E0" w:rsidP="008167E0">
      <w:pPr>
        <w:jc w:val="both"/>
        <w:rPr>
          <w:b/>
          <w:bCs/>
        </w:rPr>
      </w:pPr>
      <w:r w:rsidRPr="00CE48F8">
        <w:rPr>
          <w:b/>
          <w:bCs/>
        </w:rPr>
        <w:t>w ramach projektu pn. „</w:t>
      </w:r>
      <w:proofErr w:type="spellStart"/>
      <w:r w:rsidRPr="00CE48F8">
        <w:rPr>
          <w:b/>
          <w:bCs/>
        </w:rPr>
        <w:t>Cyberbezpieczny</w:t>
      </w:r>
      <w:proofErr w:type="spellEnd"/>
      <w:r w:rsidRPr="00CE48F8">
        <w:rPr>
          <w:b/>
          <w:bCs/>
        </w:rPr>
        <w:t xml:space="preserve"> samorząd” realizowanego w ramach Funduszy Europejskich na Rozwój Cyfrowy 2021-2027 (FERC), Priorytet II: Zaawansowane usługi cyfrowe, Działanie 2.2. – Wzmocnienie krajowego systemu </w:t>
      </w:r>
      <w:proofErr w:type="spellStart"/>
      <w:r w:rsidRPr="00CE48F8">
        <w:rPr>
          <w:b/>
          <w:bCs/>
        </w:rPr>
        <w:t>cyberbezpieczeństwa</w:t>
      </w:r>
      <w:proofErr w:type="spellEnd"/>
      <w:r w:rsidRPr="00CE48F8">
        <w:rPr>
          <w:b/>
          <w:bCs/>
        </w:rPr>
        <w:t>”.</w:t>
      </w:r>
    </w:p>
    <w:p w14:paraId="6C245F67" w14:textId="77777777" w:rsidR="00731049" w:rsidRPr="00CE48F8" w:rsidRDefault="00731049" w:rsidP="00731049"/>
    <w:p w14:paraId="01DE3FC4" w14:textId="77777777" w:rsidR="00A05D36" w:rsidRDefault="00A05D36" w:rsidP="00A05D36">
      <w:pPr>
        <w:jc w:val="both"/>
        <w:rPr>
          <w:b/>
        </w:rPr>
      </w:pPr>
    </w:p>
    <w:p w14:paraId="4640F036" w14:textId="77777777" w:rsidR="00A05D36" w:rsidRDefault="00A05D36" w:rsidP="00A05D36">
      <w:pPr>
        <w:suppressAutoHyphens w:val="0"/>
        <w:ind w:firstLine="708"/>
        <w:jc w:val="both"/>
        <w:rPr>
          <w:b/>
        </w:rPr>
      </w:pPr>
    </w:p>
    <w:p w14:paraId="444C0F53" w14:textId="77777777" w:rsidR="00A05D36" w:rsidRDefault="00A05D36" w:rsidP="00A05D36">
      <w:pPr>
        <w:jc w:val="both"/>
      </w:pPr>
      <w:r>
        <w:t>Ja niżej podpisany reprezentujący wykonawcę</w:t>
      </w:r>
    </w:p>
    <w:p w14:paraId="34F4CD7A" w14:textId="77777777" w:rsidR="00A05D36" w:rsidRDefault="00A05D36" w:rsidP="00A05D36">
      <w:pPr>
        <w:jc w:val="both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E7B917F" w14:textId="77777777" w:rsidR="00A05D36" w:rsidRDefault="00A05D36" w:rsidP="00A05D36">
      <w:pPr>
        <w:jc w:val="center"/>
      </w:pPr>
      <w:r>
        <w:t>(nazwa i adres wykonawcy)</w:t>
      </w:r>
    </w:p>
    <w:p w14:paraId="55897640" w14:textId="77777777" w:rsidR="00A05D36" w:rsidRDefault="00A05D36" w:rsidP="00A05D36">
      <w:pPr>
        <w:jc w:val="center"/>
      </w:pPr>
    </w:p>
    <w:p w14:paraId="158A492C" w14:textId="77777777" w:rsidR="00A05D36" w:rsidRDefault="00A05D36" w:rsidP="00A05D36">
      <w:pPr>
        <w:jc w:val="center"/>
      </w:pPr>
    </w:p>
    <w:p w14:paraId="7525E13E" w14:textId="77777777" w:rsidR="00A05D36" w:rsidRDefault="00A05D36" w:rsidP="00A05D36">
      <w:pPr>
        <w:jc w:val="both"/>
      </w:pPr>
      <w:r>
        <w:t>niniejszym oświadczam, że zgodnie z warunkami zawartymi w Zapytaniu Ofertowym, jako wykonawca nie podlegam wykluczeniu z postępowania o udzielenie zamówienia.</w:t>
      </w:r>
    </w:p>
    <w:p w14:paraId="493EF392" w14:textId="77777777" w:rsidR="00A05D36" w:rsidRDefault="00A05D36" w:rsidP="00A05D36">
      <w:pPr>
        <w:jc w:val="both"/>
      </w:pPr>
    </w:p>
    <w:p w14:paraId="0F12FF2F" w14:textId="77777777" w:rsidR="00A05D36" w:rsidRDefault="00A05D36" w:rsidP="00A05D36">
      <w:pPr>
        <w:jc w:val="both"/>
      </w:pPr>
    </w:p>
    <w:p w14:paraId="66D46B10" w14:textId="77777777" w:rsidR="00A05D36" w:rsidRDefault="00A05D36" w:rsidP="00A05D36">
      <w:pPr>
        <w:jc w:val="both"/>
      </w:pPr>
    </w:p>
    <w:p w14:paraId="7E1C3F77" w14:textId="77777777" w:rsidR="00A05D36" w:rsidRDefault="00A05D36" w:rsidP="00A05D36">
      <w:pPr>
        <w:jc w:val="both"/>
      </w:pPr>
    </w:p>
    <w:p w14:paraId="1CBBC5B3" w14:textId="77777777" w:rsidR="00A05D36" w:rsidRDefault="00A05D36" w:rsidP="00A05D36">
      <w:pPr>
        <w:ind w:left="4820"/>
        <w:jc w:val="both"/>
      </w:pPr>
    </w:p>
    <w:p w14:paraId="6A9C151A" w14:textId="77777777" w:rsidR="00A05D36" w:rsidRDefault="00A05D36" w:rsidP="00A05D36">
      <w:pPr>
        <w:ind w:left="4820"/>
        <w:jc w:val="center"/>
      </w:pPr>
      <w:r>
        <w:t>………………………………………</w:t>
      </w:r>
    </w:p>
    <w:p w14:paraId="00E285AD" w14:textId="77777777" w:rsidR="00A05D36" w:rsidRDefault="00A05D36" w:rsidP="00A05D36">
      <w:pPr>
        <w:ind w:left="4820"/>
        <w:jc w:val="center"/>
      </w:pPr>
      <w:r>
        <w:t>(podpis wykonawcy)</w:t>
      </w:r>
    </w:p>
    <w:p w14:paraId="5534CF80" w14:textId="77777777" w:rsidR="00CE4016" w:rsidRPr="00A05D36" w:rsidRDefault="00CE4016" w:rsidP="00A05D36"/>
    <w:sectPr w:rsidR="00CE4016" w:rsidRPr="00A05D36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4A7722" w14:textId="77777777" w:rsidR="00AE3842" w:rsidRDefault="00AE3842" w:rsidP="00782A5C">
      <w:r>
        <w:separator/>
      </w:r>
    </w:p>
  </w:endnote>
  <w:endnote w:type="continuationSeparator" w:id="0">
    <w:p w14:paraId="68F23ADB" w14:textId="77777777" w:rsidR="00AE3842" w:rsidRDefault="00AE3842" w:rsidP="00782A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36BBF2" w14:textId="77777777" w:rsidR="00AE3842" w:rsidRDefault="00AE3842" w:rsidP="00782A5C">
      <w:r>
        <w:separator/>
      </w:r>
    </w:p>
  </w:footnote>
  <w:footnote w:type="continuationSeparator" w:id="0">
    <w:p w14:paraId="0F1E4A6A" w14:textId="77777777" w:rsidR="00AE3842" w:rsidRDefault="00AE3842" w:rsidP="00782A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C5C1E7" w14:textId="61DC61C5" w:rsidR="00782A5C" w:rsidRDefault="00782A5C" w:rsidP="00782A5C">
    <w:pPr>
      <w:pStyle w:val="Nagwek"/>
    </w:pPr>
    <w:r>
      <w:rPr>
        <w:noProof/>
      </w:rPr>
      <w:drawing>
        <wp:inline distT="0" distB="0" distL="0" distR="0" wp14:anchorId="4C03AB0C" wp14:editId="6362D6EE">
          <wp:extent cx="5760720" cy="544195"/>
          <wp:effectExtent l="0" t="0" r="0" b="8255"/>
          <wp:docPr id="75683707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11" t="-116" r="-11" b="-116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44195"/>
                  </a:xfrm>
                  <a:prstGeom prst="rect">
                    <a:avLst/>
                  </a:prstGeom>
                  <a:solidFill>
                    <a:srgbClr val="FFFFFF">
                      <a:alpha val="0"/>
                    </a:srgbClr>
                  </a:solidFill>
                  <a:ln>
                    <a:noFill/>
                  </a:ln>
                </pic:spPr>
              </pic:pic>
            </a:graphicData>
          </a:graphic>
        </wp:inline>
      </w:drawing>
    </w:r>
  </w:p>
  <w:p w14:paraId="14AC8CE4" w14:textId="77777777" w:rsidR="00782A5C" w:rsidRDefault="00782A5C" w:rsidP="00782A5C">
    <w:pPr>
      <w:pStyle w:val="Nagwek"/>
    </w:pPr>
  </w:p>
  <w:p w14:paraId="3AA5D5BA" w14:textId="77777777" w:rsidR="00782A5C" w:rsidRDefault="00782A5C" w:rsidP="00782A5C">
    <w:pPr>
      <w:jc w:val="center"/>
    </w:pPr>
    <w:r>
      <w:t xml:space="preserve">Dotyczy umowy o powierzenie grantu nr </w:t>
    </w:r>
  </w:p>
  <w:p w14:paraId="61B90041" w14:textId="77777777" w:rsidR="004133C3" w:rsidRDefault="004133C3" w:rsidP="004133C3">
    <w:pPr>
      <w:jc w:val="center"/>
    </w:pPr>
    <w:r>
      <w:t>FERC.02.02-CS.01-001/23/0769/ FERC.02.02-CS.01-001/23/2024</w:t>
    </w:r>
  </w:p>
  <w:p w14:paraId="114BA53E" w14:textId="77777777" w:rsidR="004133C3" w:rsidRDefault="004133C3" w:rsidP="004133C3">
    <w:pPr>
      <w:pStyle w:val="Nagwek"/>
    </w:pPr>
  </w:p>
  <w:p w14:paraId="1E0EF705" w14:textId="2F5BA60E" w:rsidR="004133C3" w:rsidRPr="003971AF" w:rsidRDefault="004133C3" w:rsidP="004133C3">
    <w:pPr>
      <w:pStyle w:val="Nagwek"/>
    </w:pPr>
    <w:r w:rsidRPr="003971AF">
      <w:t>GT.271.5.2026/</w:t>
    </w:r>
    <w:r w:rsidR="008167E0">
      <w:t>3</w:t>
    </w:r>
  </w:p>
  <w:p w14:paraId="1AB68775" w14:textId="77777777" w:rsidR="0044636B" w:rsidRDefault="0044636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4"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2" w15:restartNumberingAfterBreak="0">
    <w:nsid w:val="00000003"/>
    <w:multiLevelType w:val="multilevel"/>
    <w:tmpl w:val="6256FA88"/>
    <w:name w:val="WW8Num3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cs="Wingdings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3" w15:restartNumberingAfterBreak="0">
    <w:nsid w:val="00000004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1BE251D7"/>
    <w:multiLevelType w:val="hybridMultilevel"/>
    <w:tmpl w:val="F18075C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1B06E2A"/>
    <w:multiLevelType w:val="hybridMultilevel"/>
    <w:tmpl w:val="324CDE6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6C279D"/>
    <w:multiLevelType w:val="hybridMultilevel"/>
    <w:tmpl w:val="7992429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7277260"/>
    <w:multiLevelType w:val="hybridMultilevel"/>
    <w:tmpl w:val="489263A0"/>
    <w:lvl w:ilvl="0" w:tplc="B628C1B2">
      <w:start w:val="1"/>
      <w:numFmt w:val="lowerLetter"/>
      <w:lvlText w:val="%1)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42C0EC3"/>
    <w:multiLevelType w:val="hybridMultilevel"/>
    <w:tmpl w:val="10D28D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98410873">
    <w:abstractNumId w:val="10"/>
  </w:num>
  <w:num w:numId="2" w16cid:durableId="1925263290">
    <w:abstractNumId w:val="0"/>
  </w:num>
  <w:num w:numId="3" w16cid:durableId="949094758">
    <w:abstractNumId w:val="1"/>
  </w:num>
  <w:num w:numId="4" w16cid:durableId="1105272422">
    <w:abstractNumId w:val="2"/>
  </w:num>
  <w:num w:numId="5" w16cid:durableId="1728213968">
    <w:abstractNumId w:val="3"/>
  </w:num>
  <w:num w:numId="6" w16cid:durableId="1127237331">
    <w:abstractNumId w:val="9"/>
  </w:num>
  <w:num w:numId="7" w16cid:durableId="275523558">
    <w:abstractNumId w:val="8"/>
  </w:num>
  <w:num w:numId="8" w16cid:durableId="1365904444">
    <w:abstractNumId w:val="6"/>
  </w:num>
  <w:num w:numId="9" w16cid:durableId="1854496811">
    <w:abstractNumId w:val="4"/>
  </w:num>
  <w:num w:numId="10" w16cid:durableId="274797575">
    <w:abstractNumId w:val="5"/>
  </w:num>
  <w:num w:numId="11" w16cid:durableId="17013161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69D0"/>
    <w:rsid w:val="00047FED"/>
    <w:rsid w:val="00071221"/>
    <w:rsid w:val="000B23E1"/>
    <w:rsid w:val="000B5C23"/>
    <w:rsid w:val="00135089"/>
    <w:rsid w:val="00143FC1"/>
    <w:rsid w:val="001656A5"/>
    <w:rsid w:val="00182B05"/>
    <w:rsid w:val="00190931"/>
    <w:rsid w:val="0020106F"/>
    <w:rsid w:val="0020269D"/>
    <w:rsid w:val="002275C2"/>
    <w:rsid w:val="00235F2B"/>
    <w:rsid w:val="00243A6C"/>
    <w:rsid w:val="002D1D54"/>
    <w:rsid w:val="002E3DFA"/>
    <w:rsid w:val="002E4003"/>
    <w:rsid w:val="003B2868"/>
    <w:rsid w:val="004133C3"/>
    <w:rsid w:val="0044636B"/>
    <w:rsid w:val="00456AE1"/>
    <w:rsid w:val="0047375B"/>
    <w:rsid w:val="00476F26"/>
    <w:rsid w:val="0051740B"/>
    <w:rsid w:val="005A1463"/>
    <w:rsid w:val="005A47C3"/>
    <w:rsid w:val="005B3129"/>
    <w:rsid w:val="005D555B"/>
    <w:rsid w:val="005E6847"/>
    <w:rsid w:val="00603D66"/>
    <w:rsid w:val="006174C0"/>
    <w:rsid w:val="00651FBC"/>
    <w:rsid w:val="006628C8"/>
    <w:rsid w:val="00687161"/>
    <w:rsid w:val="006A20F8"/>
    <w:rsid w:val="00727ADF"/>
    <w:rsid w:val="00731049"/>
    <w:rsid w:val="00782A5C"/>
    <w:rsid w:val="007A196C"/>
    <w:rsid w:val="008167E0"/>
    <w:rsid w:val="00827239"/>
    <w:rsid w:val="00883250"/>
    <w:rsid w:val="00A05D36"/>
    <w:rsid w:val="00AC4211"/>
    <w:rsid w:val="00AC42D3"/>
    <w:rsid w:val="00AE3842"/>
    <w:rsid w:val="00B15E18"/>
    <w:rsid w:val="00B646D2"/>
    <w:rsid w:val="00B67D04"/>
    <w:rsid w:val="00B826F2"/>
    <w:rsid w:val="00B84A6B"/>
    <w:rsid w:val="00BA3625"/>
    <w:rsid w:val="00BF7EB2"/>
    <w:rsid w:val="00C55D21"/>
    <w:rsid w:val="00C626FA"/>
    <w:rsid w:val="00CE4016"/>
    <w:rsid w:val="00D86835"/>
    <w:rsid w:val="00DA59BA"/>
    <w:rsid w:val="00DC41DE"/>
    <w:rsid w:val="00DD69D0"/>
    <w:rsid w:val="00E24BE2"/>
    <w:rsid w:val="00E91B09"/>
    <w:rsid w:val="00EC6C4D"/>
    <w:rsid w:val="00F46AFB"/>
    <w:rsid w:val="00F47933"/>
    <w:rsid w:val="00F65A23"/>
    <w:rsid w:val="00FA1E1F"/>
    <w:rsid w:val="00FA6DE4"/>
    <w:rsid w:val="00FB39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6CBCF"/>
  <w15:chartTrackingRefBased/>
  <w15:docId w15:val="{7002645A-C975-49E0-BE56-F947CE0A8C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E4016"/>
    <w:pPr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D69D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D69D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D69D0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D69D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D69D0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D69D0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D69D0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D69D0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D69D0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D69D0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D69D0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D69D0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D69D0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D69D0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D69D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D69D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D69D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D69D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D69D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D69D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D69D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D69D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D69D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D69D0"/>
    <w:rPr>
      <w:i/>
      <w:iCs/>
      <w:color w:val="404040" w:themeColor="text1" w:themeTint="BF"/>
    </w:rPr>
  </w:style>
  <w:style w:type="paragraph" w:styleId="Akapitzlist">
    <w:name w:val="List Paragraph"/>
    <w:aliases w:val="L1,Numerowanie,Akapit z listą siwz,Wypunktowanie,sw tekst,Bullet List,FooterText,numbered,Paragraphe de liste1,lp1,Preambuła,CP-UC,CP-Punkty,List - bullets,Equipment,Bullet 1,List Paragraph Char Char,b1,Figure_name,Ref"/>
    <w:basedOn w:val="Normalny"/>
    <w:link w:val="AkapitzlistZnak"/>
    <w:uiPriority w:val="34"/>
    <w:qFormat/>
    <w:rsid w:val="00DD69D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D69D0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D69D0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D69D0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D69D0"/>
    <w:rPr>
      <w:b/>
      <w:bCs/>
      <w:smallCaps/>
      <w:color w:val="2E74B5" w:themeColor="accent1" w:themeShade="BF"/>
      <w:spacing w:val="5"/>
    </w:rPr>
  </w:style>
  <w:style w:type="paragraph" w:styleId="NormalnyWeb">
    <w:name w:val="Normal (Web)"/>
    <w:basedOn w:val="Normalny"/>
    <w:uiPriority w:val="99"/>
    <w:semiHidden/>
    <w:unhideWhenUsed/>
    <w:rsid w:val="00782A5C"/>
    <w:pPr>
      <w:spacing w:before="100" w:beforeAutospacing="1" w:after="100" w:afterAutospacing="1"/>
    </w:pPr>
    <w:rPr>
      <w:lang w:eastAsia="pl-PL"/>
    </w:rPr>
  </w:style>
  <w:style w:type="paragraph" w:styleId="Nagwek">
    <w:name w:val="header"/>
    <w:basedOn w:val="Normalny"/>
    <w:link w:val="NagwekZnak"/>
    <w:unhideWhenUsed/>
    <w:rsid w:val="00782A5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82A5C"/>
  </w:style>
  <w:style w:type="paragraph" w:styleId="Stopka">
    <w:name w:val="footer"/>
    <w:basedOn w:val="Normalny"/>
    <w:link w:val="StopkaZnak"/>
    <w:uiPriority w:val="99"/>
    <w:unhideWhenUsed/>
    <w:rsid w:val="00782A5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82A5C"/>
  </w:style>
  <w:style w:type="character" w:styleId="Hipercze">
    <w:name w:val="Hyperlink"/>
    <w:rsid w:val="00CE4016"/>
    <w:rPr>
      <w:color w:val="0000FF"/>
      <w:u w:val="single"/>
    </w:rPr>
  </w:style>
  <w:style w:type="paragraph" w:customStyle="1" w:styleId="Default">
    <w:name w:val="Default"/>
    <w:rsid w:val="002275C2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kern w:val="2"/>
      <w:sz w:val="24"/>
      <w:szCs w:val="24"/>
      <w:lang w:eastAsia="zh-CN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A47C3"/>
    <w:rPr>
      <w:color w:val="605E5C"/>
      <w:shd w:val="clear" w:color="auto" w:fill="E1DFDD"/>
    </w:rPr>
  </w:style>
  <w:style w:type="paragraph" w:customStyle="1" w:styleId="Akapitzlist1">
    <w:name w:val="Akapit z listą1"/>
    <w:basedOn w:val="Normalny"/>
    <w:rsid w:val="0047375B"/>
    <w:pPr>
      <w:widowControl w:val="0"/>
      <w:ind w:left="720"/>
    </w:pPr>
    <w:rPr>
      <w:rFonts w:eastAsia="Lucida Sans Unicode" w:cs="Mangal"/>
      <w:color w:val="00000A"/>
      <w:szCs w:val="21"/>
      <w:lang w:eastAsia="hi-IN" w:bidi="hi-IN"/>
    </w:rPr>
  </w:style>
  <w:style w:type="character" w:customStyle="1" w:styleId="AkapitzlistZnak">
    <w:name w:val="Akapit z listą Znak"/>
    <w:aliases w:val="L1 Znak,Numerowanie Znak,Akapit z listą siwz Znak,Wypunktowanie Znak,sw tekst Znak,Bullet List Znak,FooterText Znak,numbered Znak,Paragraphe de liste1 Znak,lp1 Znak,Preambuła Znak,CP-UC Znak,CP-Punkty Znak,List - bullets Znak,b1 Znak"/>
    <w:link w:val="Akapitzlist"/>
    <w:uiPriority w:val="34"/>
    <w:qFormat/>
    <w:locked/>
    <w:rsid w:val="00731049"/>
    <w:rPr>
      <w:rFonts w:ascii="Times New Roman" w:eastAsia="Times New Roman" w:hAnsi="Times New Roman" w:cs="Times New Roman"/>
      <w:kern w:val="2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136</Words>
  <Characters>821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Wójt</cp:lastModifiedBy>
  <cp:revision>6</cp:revision>
  <dcterms:created xsi:type="dcterms:W3CDTF">2026-04-23T03:01:00Z</dcterms:created>
  <dcterms:modified xsi:type="dcterms:W3CDTF">2026-04-23T06:06:00Z</dcterms:modified>
</cp:coreProperties>
</file>